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970B9" w14:textId="77777777" w:rsidR="00537A57" w:rsidRPr="0005385A" w:rsidRDefault="00537A57" w:rsidP="003A1E6E">
      <w:pPr>
        <w:pStyle w:val="Heading3"/>
        <w:tabs>
          <w:tab w:val="left" w:pos="567"/>
        </w:tabs>
        <w:suppressAutoHyphens/>
        <w:kinsoku w:val="0"/>
        <w:overflowPunct w:val="0"/>
        <w:snapToGrid w:val="0"/>
        <w:spacing w:before="120" w:after="120"/>
        <w:ind w:left="0" w:right="43"/>
        <w:rPr>
          <w:rFonts w:asciiTheme="minorHAnsi" w:hAnsiTheme="minorHAnsi" w:cstheme="minorHAnsi"/>
          <w:sz w:val="22"/>
          <w:szCs w:val="22"/>
        </w:rPr>
      </w:pPr>
      <w:bookmarkStart w:id="0" w:name="_Toc50465189"/>
      <w:bookmarkStart w:id="1" w:name="_Toc126678007"/>
      <w:r w:rsidRPr="0005385A">
        <w:rPr>
          <w:rFonts w:asciiTheme="minorHAnsi" w:hAnsiTheme="minorHAnsi" w:cstheme="minorHAnsi"/>
          <w:sz w:val="22"/>
          <w:szCs w:val="22"/>
        </w:rPr>
        <w:t>ΠΑΡΑΡΤΗΜΑ 1</w:t>
      </w:r>
      <w:r w:rsidR="0001387D" w:rsidRPr="0005385A">
        <w:rPr>
          <w:rFonts w:asciiTheme="minorHAnsi" w:hAnsiTheme="minorHAnsi" w:cstheme="minorHAnsi"/>
          <w:sz w:val="22"/>
          <w:szCs w:val="22"/>
        </w:rPr>
        <w:t xml:space="preserve">. </w:t>
      </w:r>
      <w:r w:rsidRPr="0005385A">
        <w:rPr>
          <w:rFonts w:asciiTheme="minorHAnsi" w:hAnsiTheme="minorHAnsi" w:cstheme="minorHAnsi"/>
          <w:sz w:val="22"/>
          <w:szCs w:val="22"/>
        </w:rPr>
        <w:t>(ΓΙΑ ΤΗΝ ΥΠΟΒΟΛΗ ΕΚΔΗΛΩΣΗ ΕΝΔΙΑΦΕΡΟΝΤΟΣ)</w:t>
      </w:r>
      <w:bookmarkEnd w:id="0"/>
      <w:bookmarkEnd w:id="1"/>
    </w:p>
    <w:p w14:paraId="44063DF3" w14:textId="77777777" w:rsidR="00537A57" w:rsidRPr="001C46BB" w:rsidRDefault="00537A57" w:rsidP="003A1E6E">
      <w:pPr>
        <w:suppressAutoHyphens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  <w:u w:val="single"/>
        </w:rPr>
      </w:pPr>
      <w:r w:rsidRPr="001C46BB">
        <w:rPr>
          <w:rFonts w:asciiTheme="minorHAnsi" w:hAnsiTheme="minorHAnsi" w:cstheme="minorHAnsi"/>
          <w:sz w:val="22"/>
          <w:szCs w:val="22"/>
        </w:rPr>
        <w:tab/>
      </w:r>
      <w:r w:rsidRPr="001C46BB">
        <w:rPr>
          <w:rFonts w:asciiTheme="minorHAnsi" w:hAnsiTheme="minorHAnsi" w:cstheme="minorHAnsi"/>
          <w:sz w:val="22"/>
          <w:szCs w:val="22"/>
          <w:u w:val="single"/>
        </w:rPr>
        <w:t>ΠΡΟΣ: Οργανισμό Λιμένος Πειραιώς Α.Ε.</w:t>
      </w:r>
    </w:p>
    <w:p w14:paraId="3E837DD3" w14:textId="77777777" w:rsidR="00537A57" w:rsidRPr="001C46BB" w:rsidRDefault="00537A57" w:rsidP="003A1E6E">
      <w:pPr>
        <w:keepNext/>
        <w:keepLines/>
        <w:widowControl/>
        <w:tabs>
          <w:tab w:val="left" w:pos="4111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outlineLvl w:val="0"/>
        <w:rPr>
          <w:rFonts w:asciiTheme="minorHAnsi" w:eastAsia="Century Schoolbook" w:hAnsiTheme="minorHAnsi" w:cstheme="minorHAnsi"/>
          <w:smallCaps/>
          <w:sz w:val="22"/>
          <w:szCs w:val="22"/>
          <w:u w:val="single"/>
          <w:shd w:val="clear" w:color="auto" w:fill="FFFFFF"/>
        </w:rPr>
      </w:pPr>
      <w:bookmarkStart w:id="2" w:name="_Hlk68785126"/>
      <w:r w:rsidRPr="001C46BB">
        <w:rPr>
          <w:rFonts w:asciiTheme="minorHAnsi" w:eastAsia="Century Schoolbook" w:hAnsiTheme="minorHAnsi" w:cstheme="minorHAnsi"/>
          <w:caps/>
          <w:sz w:val="22"/>
          <w:szCs w:val="22"/>
        </w:rPr>
        <w:tab/>
      </w:r>
      <w:r w:rsidRPr="001C46BB">
        <w:rPr>
          <w:rFonts w:asciiTheme="minorHAnsi" w:eastAsia="Century Schoolbook" w:hAnsiTheme="minorHAnsi" w:cstheme="minorHAnsi"/>
          <w:caps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552"/>
      </w:tblGrid>
      <w:tr w:rsidR="00537A57" w:rsidRPr="001C46BB" w14:paraId="014C9D0D" w14:textId="77777777" w:rsidTr="0092478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ECBB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276" w:lineRule="auto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mallCaps/>
                <w:sz w:val="22"/>
                <w:szCs w:val="22"/>
                <w:u w:val="single"/>
                <w:shd w:val="clear" w:color="auto" w:fill="FFFFFF"/>
              </w:rPr>
              <w:t>Α Ι Τ Η Σ Η</w:t>
            </w:r>
          </w:p>
        </w:tc>
      </w:tr>
    </w:tbl>
    <w:p w14:paraId="7331AA66" w14:textId="77777777" w:rsidR="00537A57" w:rsidRPr="001C46BB" w:rsidRDefault="00537A57" w:rsidP="003A1E6E">
      <w:pPr>
        <w:widowControl/>
        <w:tabs>
          <w:tab w:val="left" w:pos="4253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</w:p>
    <w:tbl>
      <w:tblPr>
        <w:tblStyle w:val="TableGrid"/>
        <w:tblW w:w="1076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4"/>
        <w:gridCol w:w="888"/>
        <w:gridCol w:w="5405"/>
      </w:tblGrid>
      <w:tr w:rsidR="00537A57" w:rsidRPr="001C46BB" w14:paraId="60B51EB4" w14:textId="77777777" w:rsidTr="00CF1BCC">
        <w:trPr>
          <w:trHeight w:val="1050"/>
        </w:trPr>
        <w:tc>
          <w:tcPr>
            <w:tcW w:w="4474" w:type="dxa"/>
          </w:tcPr>
          <w:p w14:paraId="5363117A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bookmarkStart w:id="3" w:name="_Hlk68785185"/>
          </w:p>
        </w:tc>
        <w:tc>
          <w:tcPr>
            <w:tcW w:w="6293" w:type="dxa"/>
            <w:gridSpan w:val="2"/>
          </w:tcPr>
          <w:p w14:paraId="1AA25575" w14:textId="77777777" w:rsidR="00537A57" w:rsidRPr="001C46BB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b/>
                <w:sz w:val="22"/>
                <w:szCs w:val="22"/>
              </w:rPr>
              <w:t>ΘΕΜΑ: " Αίτηση Εκδήλωσης Ενδιαφέροντος "</w:t>
            </w:r>
          </w:p>
        </w:tc>
      </w:tr>
      <w:tr w:rsidR="00537A57" w:rsidRPr="001C46BB" w14:paraId="551A2039" w14:textId="77777777" w:rsidTr="00A66B23">
        <w:trPr>
          <w:trHeight w:val="2895"/>
        </w:trPr>
        <w:tc>
          <w:tcPr>
            <w:tcW w:w="5362" w:type="dxa"/>
            <w:gridSpan w:val="2"/>
          </w:tcPr>
          <w:p w14:paraId="1F67B7E2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Επωνυμία: ……………………………………………………………..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………………………………………………………………………………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……………………………………………………………………………..</w:t>
            </w:r>
          </w:p>
          <w:p w14:paraId="6906206E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Διεύθυνση: …………………………………………………………..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5405" w:type="dxa"/>
          </w:tcPr>
          <w:p w14:paraId="3B3AE79B" w14:textId="77777777" w:rsidR="00922EBA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Υποβάλλουμε συνημμένα σε κλειστό φάκελο τα δικαιολογητικά για </w:t>
            </w:r>
            <w:r w:rsidR="00CF1BCC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τη δημιουργία Μητρώου Προμηθευτών ειδών </w:t>
            </w:r>
            <w:r w:rsidR="00CF1BCC" w:rsidRPr="00CF1BCC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επίπλωσης, εξοπλισμού και διακόσμησης γραφείου </w:t>
            </w:r>
            <w:r w:rsidR="00CF1BCC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του ΟΛΠ. </w:t>
            </w:r>
          </w:p>
          <w:p w14:paraId="34FD6A43" w14:textId="5FF7A9D3" w:rsidR="00CF1BCC" w:rsidRDefault="00CF1BCC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eastAsia="Century Schoolbook" w:hAnsiTheme="minorHAnsi" w:cstheme="minorHAnsi"/>
                <w:sz w:val="22"/>
                <w:szCs w:val="22"/>
              </w:rPr>
              <w:t>Ενδιαφερόμαστε για τις ακόλουθες κατηγορίες</w:t>
            </w:r>
            <w:r w:rsidRPr="00922EBA">
              <w:rPr>
                <w:rFonts w:asciiTheme="minorHAnsi" w:eastAsia="Century Schoolbook" w:hAnsiTheme="minorHAnsi" w:cstheme="minorHAnsi"/>
                <w:sz w:val="22"/>
                <w:szCs w:val="22"/>
              </w:rPr>
              <w:t>:</w:t>
            </w:r>
          </w:p>
          <w:p w14:paraId="302D4E1B" w14:textId="3F95DCBF" w:rsidR="00537A57" w:rsidRPr="001C46BB" w:rsidRDefault="00CF1BCC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………………………………………………………………………………….. </w:t>
            </w:r>
          </w:p>
        </w:tc>
      </w:tr>
      <w:tr w:rsidR="00537A57" w:rsidRPr="001C46BB" w14:paraId="39016BA1" w14:textId="77777777" w:rsidTr="00A66B23">
        <w:trPr>
          <w:trHeight w:val="645"/>
        </w:trPr>
        <w:tc>
          <w:tcPr>
            <w:tcW w:w="5362" w:type="dxa"/>
            <w:gridSpan w:val="2"/>
          </w:tcPr>
          <w:p w14:paraId="6653104F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Τηλ: ……………………………………………………………………...</w:t>
            </w:r>
          </w:p>
        </w:tc>
        <w:tc>
          <w:tcPr>
            <w:tcW w:w="5405" w:type="dxa"/>
          </w:tcPr>
          <w:p w14:paraId="1BA58C3B" w14:textId="17198815" w:rsidR="00537A57" w:rsidRPr="001C46BB" w:rsidRDefault="00CF1BCC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eastAsia="Century Schoolbook" w:hAnsiTheme="minorHAnsi" w:cstheme="minorHAnsi"/>
                <w:sz w:val="22"/>
                <w:szCs w:val="22"/>
              </w:rPr>
              <w:t>που περιλαμβάνει η σχετική Πρόσκληση Υποβολής</w:t>
            </w:r>
            <w:r w:rsidR="004C1E8B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 για τη δημιουργία του ως άνω Μητρώου.</w:t>
            </w:r>
          </w:p>
        </w:tc>
      </w:tr>
      <w:tr w:rsidR="00537A57" w:rsidRPr="001C46BB" w14:paraId="196D02EE" w14:textId="77777777" w:rsidTr="00A66B23">
        <w:trPr>
          <w:trHeight w:val="645"/>
        </w:trPr>
        <w:tc>
          <w:tcPr>
            <w:tcW w:w="5362" w:type="dxa"/>
            <w:gridSpan w:val="2"/>
          </w:tcPr>
          <w:p w14:paraId="068AE22C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  <w:lang w:val="en-US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  <w:lang w:val="en-US"/>
              </w:rPr>
              <w:t>e-mail: …………………………………………………………………..</w:t>
            </w:r>
          </w:p>
        </w:tc>
        <w:tc>
          <w:tcPr>
            <w:tcW w:w="5405" w:type="dxa"/>
          </w:tcPr>
          <w:p w14:paraId="19136DEE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1C46BB" w14:paraId="4DBBAEBB" w14:textId="77777777" w:rsidTr="00A66B23">
        <w:trPr>
          <w:trHeight w:val="1035"/>
        </w:trPr>
        <w:tc>
          <w:tcPr>
            <w:tcW w:w="5362" w:type="dxa"/>
            <w:gridSpan w:val="2"/>
          </w:tcPr>
          <w:p w14:paraId="0616122C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Ονοματεπώνυμο εκπροσώπου: …………………………….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5405" w:type="dxa"/>
          </w:tcPr>
          <w:p w14:paraId="17C3CDD2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1C46BB" w14:paraId="27C23E66" w14:textId="77777777" w:rsidTr="00A66B23">
        <w:trPr>
          <w:trHeight w:val="645"/>
        </w:trPr>
        <w:tc>
          <w:tcPr>
            <w:tcW w:w="5362" w:type="dxa"/>
            <w:gridSpan w:val="2"/>
          </w:tcPr>
          <w:p w14:paraId="342B13AD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Ιδιότητα: ………………………………………………………………..</w:t>
            </w:r>
          </w:p>
        </w:tc>
        <w:tc>
          <w:tcPr>
            <w:tcW w:w="5405" w:type="dxa"/>
          </w:tcPr>
          <w:p w14:paraId="739EA238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</w:tbl>
    <w:p w14:paraId="61E092DD" w14:textId="77777777" w:rsidR="00537A57" w:rsidRPr="001C46BB" w:rsidRDefault="00537A57" w:rsidP="003A1E6E">
      <w:pPr>
        <w:widowControl/>
        <w:tabs>
          <w:tab w:val="left" w:leader="dot" w:pos="3793"/>
          <w:tab w:val="left" w:pos="4111"/>
          <w:tab w:val="right" w:pos="9169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r w:rsidRPr="001C46BB">
        <w:rPr>
          <w:rFonts w:asciiTheme="minorHAnsi" w:eastAsia="Century Schoolbook" w:hAnsiTheme="minorHAnsi" w:cstheme="minorHAnsi"/>
          <w:sz w:val="22"/>
          <w:szCs w:val="22"/>
        </w:rPr>
        <w:t>Δηλώνουμε ότι αποδεχόμαστε πλήρως και ανεπιφύλακτα τους όρους της πρόσκλησης αυτής</w:t>
      </w:r>
      <w:r w:rsidRPr="001C46BB">
        <w:rPr>
          <w:rFonts w:asciiTheme="minorHAnsi" w:eastAsia="Century Schoolbook" w:hAnsiTheme="minorHAnsi" w:cstheme="minorHAnsi"/>
          <w:sz w:val="22"/>
          <w:szCs w:val="22"/>
        </w:rPr>
        <w:tab/>
      </w:r>
    </w:p>
    <w:p w14:paraId="452B4CE0" w14:textId="77777777" w:rsidR="00E903C1" w:rsidRDefault="00E903C1" w:rsidP="003A1E6E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</w:p>
    <w:p w14:paraId="59BAB178" w14:textId="77777777" w:rsidR="00E903C1" w:rsidRDefault="00E903C1" w:rsidP="003A1E6E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</w:p>
    <w:p w14:paraId="7F6F10E2" w14:textId="29310C89" w:rsidR="00537A57" w:rsidRPr="001C46BB" w:rsidRDefault="00537A57" w:rsidP="003A1E6E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r w:rsidRPr="001C46BB">
        <w:rPr>
          <w:rFonts w:asciiTheme="minorHAnsi" w:eastAsia="Century Schoolbook" w:hAnsiTheme="minorHAnsi" w:cstheme="minorHAnsi"/>
          <w:sz w:val="22"/>
          <w:szCs w:val="22"/>
        </w:rPr>
        <w:t>Πειραιάς,       /        /202</w:t>
      </w:r>
      <w:r w:rsidR="003C07CD" w:rsidRPr="00507B21">
        <w:rPr>
          <w:rFonts w:asciiTheme="minorHAnsi" w:eastAsia="Century Schoolbook" w:hAnsiTheme="minorHAnsi" w:cstheme="minorHAnsi"/>
          <w:sz w:val="22"/>
          <w:szCs w:val="22"/>
        </w:rPr>
        <w:t>3</w:t>
      </w:r>
      <w:r w:rsidRPr="001C46BB">
        <w:rPr>
          <w:rFonts w:asciiTheme="minorHAnsi" w:eastAsia="Century Schoolbook" w:hAnsiTheme="minorHAnsi" w:cstheme="minorHAnsi"/>
          <w:sz w:val="22"/>
          <w:szCs w:val="22"/>
        </w:rPr>
        <w:tab/>
      </w:r>
      <w:r w:rsidR="0001387D">
        <w:rPr>
          <w:rFonts w:asciiTheme="minorHAnsi" w:eastAsia="Century Schoolbook" w:hAnsiTheme="minorHAnsi" w:cstheme="minorHAnsi"/>
          <w:sz w:val="22"/>
          <w:szCs w:val="22"/>
        </w:rPr>
        <w:tab/>
      </w:r>
      <w:r w:rsidRPr="001C46BB">
        <w:rPr>
          <w:rFonts w:asciiTheme="minorHAnsi" w:eastAsia="Century Schoolbook" w:hAnsiTheme="minorHAnsi" w:cstheme="minorHAnsi"/>
          <w:spacing w:val="30"/>
          <w:sz w:val="22"/>
          <w:szCs w:val="22"/>
          <w:shd w:val="clear" w:color="auto" w:fill="FFFFFF"/>
        </w:rPr>
        <w:t>Ο/Η</w:t>
      </w:r>
      <w:r w:rsidRPr="001C46BB">
        <w:rPr>
          <w:rFonts w:asciiTheme="minorHAnsi" w:eastAsia="Century Schoolbook" w:hAnsiTheme="minorHAnsi" w:cstheme="minorHAnsi"/>
          <w:sz w:val="22"/>
          <w:szCs w:val="22"/>
        </w:rPr>
        <w:t xml:space="preserve"> αιτ..... &amp; </w:t>
      </w:r>
      <w:proofErr w:type="spellStart"/>
      <w:r w:rsidRPr="001C46BB">
        <w:rPr>
          <w:rFonts w:asciiTheme="minorHAnsi" w:eastAsia="Century Schoolbook" w:hAnsiTheme="minorHAnsi" w:cstheme="minorHAnsi"/>
          <w:sz w:val="22"/>
          <w:szCs w:val="22"/>
        </w:rPr>
        <w:t>δηλ</w:t>
      </w:r>
      <w:proofErr w:type="spellEnd"/>
      <w:r w:rsidRPr="001C46BB">
        <w:rPr>
          <w:rFonts w:asciiTheme="minorHAnsi" w:eastAsia="Century Schoolbook" w:hAnsiTheme="minorHAnsi" w:cstheme="minorHAnsi"/>
          <w:sz w:val="22"/>
          <w:szCs w:val="22"/>
        </w:rPr>
        <w:t>…..</w:t>
      </w:r>
    </w:p>
    <w:p w14:paraId="62E79DD1" w14:textId="6780C3B8" w:rsidR="00A63E26" w:rsidRDefault="00537A57" w:rsidP="003A1E6E">
      <w:pPr>
        <w:widowControl/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eastAsia="Century Schoolbook" w:hAnsiTheme="minorHAnsi" w:cstheme="minorHAnsi"/>
          <w:i/>
          <w:sz w:val="22"/>
          <w:szCs w:val="22"/>
        </w:rPr>
      </w:pPr>
      <w:r w:rsidRPr="001C46BB">
        <w:rPr>
          <w:rFonts w:asciiTheme="minorHAnsi" w:eastAsia="Century Schoolbook" w:hAnsiTheme="minorHAnsi" w:cstheme="minorHAnsi"/>
          <w:i/>
          <w:sz w:val="22"/>
          <w:szCs w:val="22"/>
          <w:u w:val="single"/>
          <w:shd w:val="clear" w:color="auto" w:fill="FFFFFF"/>
        </w:rPr>
        <w:t>Συνημμένα:</w:t>
      </w:r>
      <w:r w:rsidRPr="001C46BB">
        <w:rPr>
          <w:rFonts w:asciiTheme="minorHAnsi" w:eastAsia="Century Schoolbook" w:hAnsiTheme="minorHAnsi" w:cstheme="minorHAnsi"/>
          <w:i/>
          <w:sz w:val="22"/>
          <w:szCs w:val="22"/>
        </w:rPr>
        <w:t xml:space="preserve"> ένας (1) κλειστός φάκελος «Εκδήλωσης ενδιαφέροντο</w:t>
      </w:r>
      <w:bookmarkStart w:id="4" w:name="_GoBack"/>
      <w:bookmarkEnd w:id="4"/>
      <w:r w:rsidRPr="001C46BB">
        <w:rPr>
          <w:rFonts w:asciiTheme="minorHAnsi" w:eastAsia="Century Schoolbook" w:hAnsiTheme="minorHAnsi" w:cstheme="minorHAnsi"/>
          <w:i/>
          <w:sz w:val="22"/>
          <w:szCs w:val="22"/>
        </w:rPr>
        <w:t>ς</w:t>
      </w:r>
      <w:bookmarkEnd w:id="3"/>
      <w:r w:rsidRPr="001C46BB">
        <w:rPr>
          <w:rFonts w:asciiTheme="minorHAnsi" w:eastAsia="Century Schoolbook" w:hAnsiTheme="minorHAnsi" w:cstheme="minorHAnsi"/>
          <w:i/>
          <w:sz w:val="22"/>
          <w:szCs w:val="22"/>
        </w:rPr>
        <w:t>».</w:t>
      </w:r>
      <w:bookmarkEnd w:id="2"/>
    </w:p>
    <w:sectPr w:rsidR="00A63E26" w:rsidSect="005A052A">
      <w:footerReference w:type="default" r:id="rId8"/>
      <w:pgSz w:w="11905" w:h="16840"/>
      <w:pgMar w:top="1440" w:right="706" w:bottom="993" w:left="993" w:header="794" w:footer="4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6F60C" w14:textId="77777777" w:rsidR="009D757E" w:rsidRDefault="009D757E">
      <w:r>
        <w:separator/>
      </w:r>
    </w:p>
  </w:endnote>
  <w:endnote w:type="continuationSeparator" w:id="0">
    <w:p w14:paraId="136DFD03" w14:textId="77777777" w:rsidR="009D757E" w:rsidRDefault="009D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0174191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14:paraId="6145662A" w14:textId="77777777" w:rsidR="0028121A" w:rsidRPr="00971435" w:rsidRDefault="0028121A">
        <w:pPr>
          <w:pStyle w:val="Footer"/>
          <w:jc w:val="center"/>
          <w:rPr>
            <w:rFonts w:asciiTheme="minorHAnsi" w:hAnsiTheme="minorHAnsi"/>
            <w:sz w:val="22"/>
            <w:szCs w:val="22"/>
          </w:rPr>
        </w:pPr>
        <w:r w:rsidRPr="00971435">
          <w:rPr>
            <w:rFonts w:asciiTheme="minorHAnsi" w:hAnsiTheme="minorHAnsi"/>
            <w:sz w:val="22"/>
            <w:szCs w:val="22"/>
          </w:rPr>
          <w:fldChar w:fldCharType="begin"/>
        </w:r>
        <w:r w:rsidRPr="00971435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971435">
          <w:rPr>
            <w:rFonts w:asciiTheme="minorHAnsi" w:hAnsiTheme="minorHAnsi"/>
            <w:sz w:val="22"/>
            <w:szCs w:val="22"/>
          </w:rPr>
          <w:fldChar w:fldCharType="separate"/>
        </w:r>
        <w:r w:rsidR="002F237E">
          <w:rPr>
            <w:rFonts w:asciiTheme="minorHAnsi" w:hAnsiTheme="minorHAnsi"/>
            <w:noProof/>
            <w:sz w:val="22"/>
            <w:szCs w:val="22"/>
          </w:rPr>
          <w:t>1</w:t>
        </w:r>
        <w:r w:rsidR="002F237E">
          <w:rPr>
            <w:rFonts w:asciiTheme="minorHAnsi" w:hAnsiTheme="minorHAnsi"/>
            <w:noProof/>
            <w:sz w:val="22"/>
            <w:szCs w:val="22"/>
          </w:rPr>
          <w:t>2</w:t>
        </w:r>
        <w:r w:rsidRPr="00971435">
          <w:rPr>
            <w:rFonts w:asciiTheme="minorHAnsi" w:hAnsiTheme="minorHAnsi"/>
            <w:noProof/>
            <w:sz w:val="22"/>
            <w:szCs w:val="22"/>
          </w:rPr>
          <w:fldChar w:fldCharType="end"/>
        </w:r>
      </w:p>
    </w:sdtContent>
  </w:sdt>
  <w:p w14:paraId="3E6D4D52" w14:textId="77777777" w:rsidR="00A370D1" w:rsidRDefault="00A370D1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F2860" w14:textId="77777777" w:rsidR="009D757E" w:rsidRDefault="009D757E">
      <w:r>
        <w:separator/>
      </w:r>
    </w:p>
  </w:footnote>
  <w:footnote w:type="continuationSeparator" w:id="0">
    <w:p w14:paraId="1C02540A" w14:textId="77777777" w:rsidR="009D757E" w:rsidRDefault="009D7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568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lowerRoman"/>
      <w:lvlText w:val="(%2)"/>
      <w:lvlJc w:val="left"/>
      <w:pPr>
        <w:ind w:hanging="315"/>
      </w:pPr>
      <w:rPr>
        <w:rFonts w:ascii="Tahoma" w:hAnsi="Tahoma" w:cs="Tahoma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C5946DF0"/>
    <w:lvl w:ilvl="0">
      <w:start w:val="1"/>
      <w:numFmt w:val="decimal"/>
      <w:lvlText w:val="%1."/>
      <w:lvlJc w:val="left"/>
      <w:pPr>
        <w:ind w:hanging="873"/>
      </w:pPr>
      <w:rPr>
        <w:rFonts w:asciiTheme="minorHAnsi" w:hAnsiTheme="minorHAnsi" w:cs="Tahoma"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83AE4C6C"/>
    <w:lvl w:ilvl="0">
      <w:start w:val="1"/>
      <w:numFmt w:val="decimal"/>
      <w:lvlText w:val="%1."/>
      <w:lvlJc w:val="left"/>
      <w:pPr>
        <w:ind w:hanging="360"/>
      </w:pPr>
      <w:rPr>
        <w:rFonts w:asciiTheme="minorHAnsi" w:hAnsiTheme="minorHAnsi" w:cs="Tahoma" w:hint="default"/>
        <w:b w:val="0"/>
        <w:bCs w:val="0"/>
        <w:spacing w:val="-1"/>
        <w:sz w:val="22"/>
        <w:szCs w:val="22"/>
      </w:rPr>
    </w:lvl>
    <w:lvl w:ilvl="1">
      <w:start w:val="1"/>
      <w:numFmt w:val="upperLetter"/>
      <w:lvlText w:val="%2."/>
      <w:lvlJc w:val="left"/>
      <w:pPr>
        <w:ind w:hanging="240"/>
      </w:pPr>
      <w:rPr>
        <w:rFonts w:cs="Times New Roman"/>
        <w:spacing w:val="-1"/>
        <w:u w:val="thick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8D50DBDA"/>
    <w:lvl w:ilvl="0">
      <w:start w:val="1"/>
      <w:numFmt w:val="lowerRoman"/>
      <w:lvlText w:val="%1)"/>
      <w:lvlJc w:val="left"/>
      <w:pPr>
        <w:ind w:hanging="426"/>
      </w:pPr>
      <w:rPr>
        <w:rFonts w:hint="default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769EFD2E"/>
    <w:lvl w:ilvl="0">
      <w:start w:val="1"/>
      <w:numFmt w:val="decimal"/>
      <w:lvlText w:val="%1."/>
      <w:lvlJc w:val="left"/>
      <w:pPr>
        <w:ind w:hanging="567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hanging="408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408"/>
      </w:pPr>
      <w:rPr>
        <w:rFonts w:cs="Times New Roman"/>
        <w:u w:val="single" w:color="244061"/>
      </w:rPr>
    </w:lvl>
    <w:lvl w:ilvl="2">
      <w:numFmt w:val="bullet"/>
      <w:lvlText w:val=""/>
      <w:lvlJc w:val="left"/>
      <w:pPr>
        <w:ind w:hanging="360"/>
      </w:pPr>
      <w:rPr>
        <w:rFonts w:ascii="Symbol" w:hAnsi="Symbol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B7F4B0A4"/>
    <w:lvl w:ilvl="0">
      <w:numFmt w:val="bullet"/>
      <w:lvlText w:val=""/>
      <w:lvlJc w:val="left"/>
      <w:pPr>
        <w:ind w:hanging="567"/>
      </w:pPr>
      <w:rPr>
        <w:rFonts w:ascii="Symbol" w:hAnsi="Symbol"/>
        <w:b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09"/>
    <w:multiLevelType w:val="multilevel"/>
    <w:tmpl w:val="43A22F96"/>
    <w:lvl w:ilvl="0">
      <w:start w:val="1"/>
      <w:numFmt w:val="lowerRoman"/>
      <w:lvlText w:val="%1."/>
      <w:lvlJc w:val="left"/>
      <w:pPr>
        <w:ind w:hanging="695"/>
      </w:pPr>
      <w:rPr>
        <w:rFonts w:ascii="Tahoma" w:hAnsi="Tahoma" w:cs="Tahoma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10"/>
      </w:pPr>
      <w:rPr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0A"/>
    <w:multiLevelType w:val="multilevel"/>
    <w:tmpl w:val="D15ADF4E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start w:val="1"/>
      <w:numFmt w:val="lowerRoman"/>
      <w:lvlText w:val="%2)"/>
      <w:lvlJc w:val="left"/>
      <w:pPr>
        <w:ind w:hanging="420"/>
      </w:pPr>
      <w:rPr>
        <w:rFonts w:hint="default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4C01B1"/>
    <w:multiLevelType w:val="hybridMultilevel"/>
    <w:tmpl w:val="064E464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09468CF"/>
    <w:multiLevelType w:val="hybridMultilevel"/>
    <w:tmpl w:val="32B25E0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69449A"/>
    <w:multiLevelType w:val="multilevel"/>
    <w:tmpl w:val="03807EC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06047308"/>
    <w:multiLevelType w:val="hybridMultilevel"/>
    <w:tmpl w:val="9CD417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E4C78"/>
    <w:multiLevelType w:val="hybridMultilevel"/>
    <w:tmpl w:val="DC9A7A9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4E2DD9"/>
    <w:multiLevelType w:val="hybridMultilevel"/>
    <w:tmpl w:val="6DF26340"/>
    <w:lvl w:ilvl="0" w:tplc="0408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EA54F4"/>
    <w:multiLevelType w:val="hybridMultilevel"/>
    <w:tmpl w:val="C3E6E3C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7607934"/>
    <w:multiLevelType w:val="hybridMultilevel"/>
    <w:tmpl w:val="49549666"/>
    <w:lvl w:ilvl="0" w:tplc="1F52F8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B65321B"/>
    <w:multiLevelType w:val="hybridMultilevel"/>
    <w:tmpl w:val="EFEE403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F23DD"/>
    <w:multiLevelType w:val="hybridMultilevel"/>
    <w:tmpl w:val="3DFC64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2734C5"/>
    <w:multiLevelType w:val="hybridMultilevel"/>
    <w:tmpl w:val="6668082E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7B609F"/>
    <w:multiLevelType w:val="hybridMultilevel"/>
    <w:tmpl w:val="F46A083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0F1C68"/>
    <w:multiLevelType w:val="hybridMultilevel"/>
    <w:tmpl w:val="B92A1CA8"/>
    <w:lvl w:ilvl="0" w:tplc="38F815AC">
      <w:numFmt w:val="bullet"/>
      <w:lvlText w:val=""/>
      <w:lvlJc w:val="left"/>
      <w:pPr>
        <w:ind w:left="1443" w:hanging="760"/>
      </w:pPr>
      <w:rPr>
        <w:rFonts w:ascii="Symbol" w:eastAsiaTheme="minorEastAsia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3" w15:restartNumberingAfterBreak="0">
    <w:nsid w:val="241316B8"/>
    <w:multiLevelType w:val="hybridMultilevel"/>
    <w:tmpl w:val="85DE3A2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A0B1DF3"/>
    <w:multiLevelType w:val="multilevel"/>
    <w:tmpl w:val="328C99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AA53FC6"/>
    <w:multiLevelType w:val="multilevel"/>
    <w:tmpl w:val="BFFE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Arial" w:hAnsi="Arial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EFF34AB"/>
    <w:multiLevelType w:val="multilevel"/>
    <w:tmpl w:val="80C20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7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520"/>
      </w:pPr>
      <w:rPr>
        <w:rFonts w:hint="default"/>
      </w:rPr>
    </w:lvl>
  </w:abstractNum>
  <w:abstractNum w:abstractNumId="27" w15:restartNumberingAfterBreak="0">
    <w:nsid w:val="31F82ECF"/>
    <w:multiLevelType w:val="hybridMultilevel"/>
    <w:tmpl w:val="037AD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483DEC"/>
    <w:multiLevelType w:val="hybridMultilevel"/>
    <w:tmpl w:val="7C64725A"/>
    <w:lvl w:ilvl="0" w:tplc="04090001">
      <w:start w:val="1"/>
      <w:numFmt w:val="bullet"/>
      <w:lvlText w:val="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417F5418"/>
    <w:multiLevelType w:val="multilevel"/>
    <w:tmpl w:val="A7283B98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Arial" w:hAnsi="Aria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4E073129"/>
    <w:multiLevelType w:val="hybridMultilevel"/>
    <w:tmpl w:val="4FE2F9C2"/>
    <w:lvl w:ilvl="0" w:tplc="041288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2541BD1"/>
    <w:multiLevelType w:val="hybridMultilevel"/>
    <w:tmpl w:val="90F8E86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612194"/>
    <w:multiLevelType w:val="multilevel"/>
    <w:tmpl w:val="B2527A5C"/>
    <w:lvl w:ilvl="0">
      <w:start w:val="1"/>
      <w:numFmt w:val="bullet"/>
      <w:lvlText w:val="o"/>
      <w:lvlJc w:val="left"/>
      <w:pPr>
        <w:ind w:hanging="360"/>
      </w:pPr>
      <w:rPr>
        <w:rFonts w:ascii="Courier New" w:hAnsi="Courier New" w:cs="Courier New" w:hint="default"/>
        <w:b w:val="0"/>
        <w:bCs w:val="0"/>
        <w:spacing w:val="-1"/>
        <w:sz w:val="24"/>
        <w:szCs w:val="24"/>
      </w:rPr>
    </w:lvl>
    <w:lvl w:ilvl="1">
      <w:start w:val="1"/>
      <w:numFmt w:val="upperLetter"/>
      <w:lvlText w:val="%2."/>
      <w:lvlJc w:val="left"/>
      <w:pPr>
        <w:ind w:hanging="240"/>
      </w:pPr>
      <w:rPr>
        <w:rFonts w:cs="Times New Roman"/>
        <w:spacing w:val="-1"/>
        <w:u w:val="thick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3" w15:restartNumberingAfterBreak="0">
    <w:nsid w:val="54311474"/>
    <w:multiLevelType w:val="hybridMultilevel"/>
    <w:tmpl w:val="BD2CC9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27034"/>
    <w:multiLevelType w:val="hybridMultilevel"/>
    <w:tmpl w:val="9512736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737726"/>
    <w:multiLevelType w:val="hybridMultilevel"/>
    <w:tmpl w:val="2E40B51A"/>
    <w:lvl w:ilvl="0" w:tplc="23DC0172">
      <w:start w:val="1"/>
      <w:numFmt w:val="lowerRoman"/>
      <w:lvlText w:val="%1."/>
      <w:lvlJc w:val="right"/>
      <w:pPr>
        <w:ind w:left="644" w:hanging="360"/>
      </w:pPr>
      <w:rPr>
        <w:rFonts w:asciiTheme="minorHAnsi" w:hAnsiTheme="minorHAnsi" w:cstheme="minorHAnsi" w:hint="default"/>
      </w:rPr>
    </w:lvl>
    <w:lvl w:ilvl="1" w:tplc="B5D89A68">
      <w:start w:val="1"/>
      <w:numFmt w:val="bullet"/>
      <w:lvlText w:val="•"/>
      <w:lvlJc w:val="left"/>
      <w:pPr>
        <w:ind w:left="1364" w:hanging="360"/>
      </w:pPr>
      <w:rPr>
        <w:rFonts w:ascii="Tahoma" w:eastAsia="Times New Roman" w:hAnsi="Tahoma" w:cs="Tahoma" w:hint="default"/>
      </w:rPr>
    </w:lvl>
    <w:lvl w:ilvl="2" w:tplc="0408001B">
      <w:start w:val="1"/>
      <w:numFmt w:val="lowerRoman"/>
      <w:lvlText w:val="%3."/>
      <w:lvlJc w:val="right"/>
      <w:pPr>
        <w:ind w:left="2084" w:hanging="180"/>
      </w:pPr>
    </w:lvl>
    <w:lvl w:ilvl="3" w:tplc="0408000F">
      <w:start w:val="1"/>
      <w:numFmt w:val="decimal"/>
      <w:lvlText w:val="%4."/>
      <w:lvlJc w:val="left"/>
      <w:pPr>
        <w:ind w:left="2804" w:hanging="360"/>
      </w:pPr>
    </w:lvl>
    <w:lvl w:ilvl="4" w:tplc="04080019">
      <w:start w:val="1"/>
      <w:numFmt w:val="lowerLetter"/>
      <w:lvlText w:val="%5."/>
      <w:lvlJc w:val="left"/>
      <w:pPr>
        <w:ind w:left="3524" w:hanging="360"/>
      </w:pPr>
    </w:lvl>
    <w:lvl w:ilvl="5" w:tplc="0408001B">
      <w:start w:val="1"/>
      <w:numFmt w:val="lowerRoman"/>
      <w:lvlText w:val="%6."/>
      <w:lvlJc w:val="right"/>
      <w:pPr>
        <w:ind w:left="4244" w:hanging="180"/>
      </w:pPr>
    </w:lvl>
    <w:lvl w:ilvl="6" w:tplc="0408000F">
      <w:start w:val="1"/>
      <w:numFmt w:val="decimal"/>
      <w:lvlText w:val="%7."/>
      <w:lvlJc w:val="left"/>
      <w:pPr>
        <w:ind w:left="4964" w:hanging="360"/>
      </w:pPr>
    </w:lvl>
    <w:lvl w:ilvl="7" w:tplc="04080019">
      <w:start w:val="1"/>
      <w:numFmt w:val="lowerLetter"/>
      <w:lvlText w:val="%8."/>
      <w:lvlJc w:val="left"/>
      <w:pPr>
        <w:ind w:left="5684" w:hanging="360"/>
      </w:pPr>
    </w:lvl>
    <w:lvl w:ilvl="8" w:tplc="0408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8795B7C"/>
    <w:multiLevelType w:val="hybridMultilevel"/>
    <w:tmpl w:val="B8D41F10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93919"/>
    <w:multiLevelType w:val="hybridMultilevel"/>
    <w:tmpl w:val="681A25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CE5E98"/>
    <w:multiLevelType w:val="hybridMultilevel"/>
    <w:tmpl w:val="4E0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2C594A"/>
    <w:multiLevelType w:val="hybridMultilevel"/>
    <w:tmpl w:val="71BEFD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271A3E"/>
    <w:multiLevelType w:val="hybridMultilevel"/>
    <w:tmpl w:val="C0480A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F96664"/>
    <w:multiLevelType w:val="hybridMultilevel"/>
    <w:tmpl w:val="C7B2A7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2773F9"/>
    <w:multiLevelType w:val="hybridMultilevel"/>
    <w:tmpl w:val="D9AE8890"/>
    <w:lvl w:ilvl="0" w:tplc="041288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0C2348"/>
    <w:multiLevelType w:val="hybridMultilevel"/>
    <w:tmpl w:val="69BCCB1C"/>
    <w:lvl w:ilvl="0" w:tplc="0408001B">
      <w:start w:val="1"/>
      <w:numFmt w:val="lowerRoman"/>
      <w:lvlText w:val="%1."/>
      <w:lvlJc w:val="righ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DA4780F"/>
    <w:multiLevelType w:val="multilevel"/>
    <w:tmpl w:val="522CBFC4"/>
    <w:lvl w:ilvl="0">
      <w:start w:val="1"/>
      <w:numFmt w:val="bullet"/>
      <w:lvlText w:val=""/>
      <w:lvlJc w:val="left"/>
      <w:pPr>
        <w:ind w:hanging="420"/>
      </w:pPr>
      <w:rPr>
        <w:rFonts w:ascii="Symbol" w:hAnsi="Symbol" w:hint="default"/>
        <w:b w:val="0"/>
        <w:bCs w:val="0"/>
        <w:spacing w:val="-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5" w15:restartNumberingAfterBreak="0">
    <w:nsid w:val="751C7A01"/>
    <w:multiLevelType w:val="hybridMultilevel"/>
    <w:tmpl w:val="A26A2E7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A76418"/>
    <w:multiLevelType w:val="hybridMultilevel"/>
    <w:tmpl w:val="35AC705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206D1F"/>
    <w:multiLevelType w:val="multilevel"/>
    <w:tmpl w:val="00000886"/>
    <w:lvl w:ilvl="0">
      <w:start w:val="1"/>
      <w:numFmt w:val="decimal"/>
      <w:lvlText w:val="%1."/>
      <w:lvlJc w:val="left"/>
      <w:pPr>
        <w:ind w:hanging="873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8" w15:restartNumberingAfterBreak="0">
    <w:nsid w:val="7F6D4B14"/>
    <w:multiLevelType w:val="hybridMultilevel"/>
    <w:tmpl w:val="20CC8F70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33"/>
  </w:num>
  <w:num w:numId="13">
    <w:abstractNumId w:val="32"/>
  </w:num>
  <w:num w:numId="14">
    <w:abstractNumId w:val="29"/>
  </w:num>
  <w:num w:numId="15">
    <w:abstractNumId w:val="43"/>
  </w:num>
  <w:num w:numId="16">
    <w:abstractNumId w:val="16"/>
  </w:num>
  <w:num w:numId="17">
    <w:abstractNumId w:val="45"/>
  </w:num>
  <w:num w:numId="18">
    <w:abstractNumId w:val="10"/>
  </w:num>
  <w:num w:numId="19">
    <w:abstractNumId w:val="38"/>
  </w:num>
  <w:num w:numId="20">
    <w:abstractNumId w:val="25"/>
  </w:num>
  <w:num w:numId="21">
    <w:abstractNumId w:val="42"/>
  </w:num>
  <w:num w:numId="22">
    <w:abstractNumId w:val="48"/>
  </w:num>
  <w:num w:numId="23">
    <w:abstractNumId w:val="18"/>
  </w:num>
  <w:num w:numId="24">
    <w:abstractNumId w:val="31"/>
  </w:num>
  <w:num w:numId="25">
    <w:abstractNumId w:val="14"/>
  </w:num>
  <w:num w:numId="26">
    <w:abstractNumId w:val="47"/>
  </w:num>
  <w:num w:numId="27">
    <w:abstractNumId w:val="30"/>
  </w:num>
  <w:num w:numId="28">
    <w:abstractNumId w:val="12"/>
  </w:num>
  <w:num w:numId="29">
    <w:abstractNumId w:val="44"/>
  </w:num>
  <w:num w:numId="30">
    <w:abstractNumId w:val="28"/>
  </w:num>
  <w:num w:numId="31">
    <w:abstractNumId w:val="22"/>
  </w:num>
  <w:num w:numId="32">
    <w:abstractNumId w:val="46"/>
  </w:num>
  <w:num w:numId="3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0"/>
  </w:num>
  <w:num w:numId="36">
    <w:abstractNumId w:val="13"/>
  </w:num>
  <w:num w:numId="37">
    <w:abstractNumId w:val="36"/>
  </w:num>
  <w:num w:numId="38">
    <w:abstractNumId w:val="40"/>
  </w:num>
  <w:num w:numId="39">
    <w:abstractNumId w:val="41"/>
  </w:num>
  <w:num w:numId="40">
    <w:abstractNumId w:val="27"/>
  </w:num>
  <w:num w:numId="41">
    <w:abstractNumId w:val="15"/>
  </w:num>
  <w:num w:numId="42">
    <w:abstractNumId w:val="17"/>
  </w:num>
  <w:num w:numId="43">
    <w:abstractNumId w:val="35"/>
  </w:num>
  <w:num w:numId="44">
    <w:abstractNumId w:val="39"/>
  </w:num>
  <w:num w:numId="45">
    <w:abstractNumId w:val="21"/>
  </w:num>
  <w:num w:numId="46">
    <w:abstractNumId w:val="37"/>
  </w:num>
  <w:num w:numId="47">
    <w:abstractNumId w:val="19"/>
  </w:num>
  <w:num w:numId="48">
    <w:abstractNumId w:val="34"/>
  </w:num>
  <w:num w:numId="49">
    <w:abstractNumId w:val="11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83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0MDE2NbcwNjcyMzRV0lEKTi0uzszPAykwrAUAiUg3uSwAAAA="/>
  </w:docVars>
  <w:rsids>
    <w:rsidRoot w:val="00B3087E"/>
    <w:rsid w:val="0000020D"/>
    <w:rsid w:val="00001BC5"/>
    <w:rsid w:val="000023C4"/>
    <w:rsid w:val="00002F04"/>
    <w:rsid w:val="00006063"/>
    <w:rsid w:val="0000659F"/>
    <w:rsid w:val="0000708C"/>
    <w:rsid w:val="000070A3"/>
    <w:rsid w:val="00010421"/>
    <w:rsid w:val="000112C3"/>
    <w:rsid w:val="000126E0"/>
    <w:rsid w:val="0001387D"/>
    <w:rsid w:val="0001666C"/>
    <w:rsid w:val="00020272"/>
    <w:rsid w:val="00023DDE"/>
    <w:rsid w:val="00031635"/>
    <w:rsid w:val="00036618"/>
    <w:rsid w:val="00036DF5"/>
    <w:rsid w:val="00037E86"/>
    <w:rsid w:val="0005385A"/>
    <w:rsid w:val="000542FC"/>
    <w:rsid w:val="00060070"/>
    <w:rsid w:val="00061364"/>
    <w:rsid w:val="00061B53"/>
    <w:rsid w:val="00071C70"/>
    <w:rsid w:val="00076A13"/>
    <w:rsid w:val="0009053A"/>
    <w:rsid w:val="00092650"/>
    <w:rsid w:val="00095A14"/>
    <w:rsid w:val="000A3B93"/>
    <w:rsid w:val="000A69B8"/>
    <w:rsid w:val="000B1294"/>
    <w:rsid w:val="000B3361"/>
    <w:rsid w:val="000B5362"/>
    <w:rsid w:val="000B55C0"/>
    <w:rsid w:val="000C770F"/>
    <w:rsid w:val="000D5993"/>
    <w:rsid w:val="000D727C"/>
    <w:rsid w:val="000E20DF"/>
    <w:rsid w:val="000E2E7E"/>
    <w:rsid w:val="000E7210"/>
    <w:rsid w:val="000F1C98"/>
    <w:rsid w:val="000F2970"/>
    <w:rsid w:val="000F3072"/>
    <w:rsid w:val="000F592B"/>
    <w:rsid w:val="00104285"/>
    <w:rsid w:val="00106761"/>
    <w:rsid w:val="00112D2D"/>
    <w:rsid w:val="00112F69"/>
    <w:rsid w:val="001239B1"/>
    <w:rsid w:val="00123BC5"/>
    <w:rsid w:val="0012709C"/>
    <w:rsid w:val="00127BA6"/>
    <w:rsid w:val="00130DAA"/>
    <w:rsid w:val="001410E7"/>
    <w:rsid w:val="0014227E"/>
    <w:rsid w:val="0014248B"/>
    <w:rsid w:val="00142D9C"/>
    <w:rsid w:val="00143687"/>
    <w:rsid w:val="00144985"/>
    <w:rsid w:val="001474F1"/>
    <w:rsid w:val="00153507"/>
    <w:rsid w:val="001540CD"/>
    <w:rsid w:val="00163D5D"/>
    <w:rsid w:val="00165BA5"/>
    <w:rsid w:val="0017375D"/>
    <w:rsid w:val="001822F9"/>
    <w:rsid w:val="00184A6D"/>
    <w:rsid w:val="001860DC"/>
    <w:rsid w:val="0019465D"/>
    <w:rsid w:val="001A73A5"/>
    <w:rsid w:val="001B7C74"/>
    <w:rsid w:val="001C131B"/>
    <w:rsid w:val="001C42CE"/>
    <w:rsid w:val="001C46BB"/>
    <w:rsid w:val="001D0E61"/>
    <w:rsid w:val="001D128D"/>
    <w:rsid w:val="001D4DC2"/>
    <w:rsid w:val="001E7DBA"/>
    <w:rsid w:val="001F230F"/>
    <w:rsid w:val="001F66F3"/>
    <w:rsid w:val="00216DE6"/>
    <w:rsid w:val="0022094D"/>
    <w:rsid w:val="00221FB8"/>
    <w:rsid w:val="00225309"/>
    <w:rsid w:val="002330E0"/>
    <w:rsid w:val="00242003"/>
    <w:rsid w:val="00242C03"/>
    <w:rsid w:val="00250352"/>
    <w:rsid w:val="00250B66"/>
    <w:rsid w:val="00252B66"/>
    <w:rsid w:val="0025633A"/>
    <w:rsid w:val="00257A47"/>
    <w:rsid w:val="00260447"/>
    <w:rsid w:val="002714CA"/>
    <w:rsid w:val="0027227D"/>
    <w:rsid w:val="00274DCF"/>
    <w:rsid w:val="002810B2"/>
    <w:rsid w:val="0028121A"/>
    <w:rsid w:val="00281283"/>
    <w:rsid w:val="00291AD6"/>
    <w:rsid w:val="00294EEE"/>
    <w:rsid w:val="002B35BD"/>
    <w:rsid w:val="002B5C65"/>
    <w:rsid w:val="002B61D5"/>
    <w:rsid w:val="002B78E0"/>
    <w:rsid w:val="002D1349"/>
    <w:rsid w:val="002D49BB"/>
    <w:rsid w:val="002E1EEA"/>
    <w:rsid w:val="002E1F42"/>
    <w:rsid w:val="002E3FB0"/>
    <w:rsid w:val="002E461B"/>
    <w:rsid w:val="002E63D3"/>
    <w:rsid w:val="002F237E"/>
    <w:rsid w:val="002F2593"/>
    <w:rsid w:val="002F2AFB"/>
    <w:rsid w:val="002F2DDB"/>
    <w:rsid w:val="002F3F20"/>
    <w:rsid w:val="002F672A"/>
    <w:rsid w:val="00311BAE"/>
    <w:rsid w:val="00311CCE"/>
    <w:rsid w:val="0031407B"/>
    <w:rsid w:val="0034004E"/>
    <w:rsid w:val="00342D17"/>
    <w:rsid w:val="0034561D"/>
    <w:rsid w:val="0034611D"/>
    <w:rsid w:val="00350E1E"/>
    <w:rsid w:val="00356028"/>
    <w:rsid w:val="003570A5"/>
    <w:rsid w:val="00364B57"/>
    <w:rsid w:val="00365953"/>
    <w:rsid w:val="00366AC7"/>
    <w:rsid w:val="00367D28"/>
    <w:rsid w:val="00376BBC"/>
    <w:rsid w:val="003778AD"/>
    <w:rsid w:val="0038346C"/>
    <w:rsid w:val="00387597"/>
    <w:rsid w:val="003910A4"/>
    <w:rsid w:val="00395527"/>
    <w:rsid w:val="00395937"/>
    <w:rsid w:val="003A1E6E"/>
    <w:rsid w:val="003B4C62"/>
    <w:rsid w:val="003B778C"/>
    <w:rsid w:val="003C07CD"/>
    <w:rsid w:val="003C6323"/>
    <w:rsid w:val="003D146C"/>
    <w:rsid w:val="003D5982"/>
    <w:rsid w:val="003D6C61"/>
    <w:rsid w:val="003D7371"/>
    <w:rsid w:val="003E6E7B"/>
    <w:rsid w:val="003F1025"/>
    <w:rsid w:val="003F24A6"/>
    <w:rsid w:val="003F608C"/>
    <w:rsid w:val="00403CE4"/>
    <w:rsid w:val="0040402A"/>
    <w:rsid w:val="004049F9"/>
    <w:rsid w:val="004064FF"/>
    <w:rsid w:val="004113D6"/>
    <w:rsid w:val="00411C75"/>
    <w:rsid w:val="0041292A"/>
    <w:rsid w:val="004209CC"/>
    <w:rsid w:val="00420B51"/>
    <w:rsid w:val="0042711C"/>
    <w:rsid w:val="0043054D"/>
    <w:rsid w:val="004370E4"/>
    <w:rsid w:val="00437DB6"/>
    <w:rsid w:val="00440EAB"/>
    <w:rsid w:val="00444435"/>
    <w:rsid w:val="0044530E"/>
    <w:rsid w:val="0044708A"/>
    <w:rsid w:val="00451961"/>
    <w:rsid w:val="004540CF"/>
    <w:rsid w:val="004544DD"/>
    <w:rsid w:val="0045463F"/>
    <w:rsid w:val="004566BC"/>
    <w:rsid w:val="0045676E"/>
    <w:rsid w:val="00457604"/>
    <w:rsid w:val="00460E99"/>
    <w:rsid w:val="00463ADB"/>
    <w:rsid w:val="004642F7"/>
    <w:rsid w:val="0047238D"/>
    <w:rsid w:val="00476285"/>
    <w:rsid w:val="00487A3A"/>
    <w:rsid w:val="00495621"/>
    <w:rsid w:val="004A5452"/>
    <w:rsid w:val="004B1028"/>
    <w:rsid w:val="004B7539"/>
    <w:rsid w:val="004C101F"/>
    <w:rsid w:val="004C1E8B"/>
    <w:rsid w:val="004C213B"/>
    <w:rsid w:val="004C2A44"/>
    <w:rsid w:val="004C6A9D"/>
    <w:rsid w:val="004D407D"/>
    <w:rsid w:val="004E486B"/>
    <w:rsid w:val="004E64E1"/>
    <w:rsid w:val="004F05E7"/>
    <w:rsid w:val="004F1208"/>
    <w:rsid w:val="004F5EE2"/>
    <w:rsid w:val="00500EA6"/>
    <w:rsid w:val="00504B69"/>
    <w:rsid w:val="0050569F"/>
    <w:rsid w:val="00505862"/>
    <w:rsid w:val="00507B21"/>
    <w:rsid w:val="00510310"/>
    <w:rsid w:val="00517885"/>
    <w:rsid w:val="005265BF"/>
    <w:rsid w:val="00526951"/>
    <w:rsid w:val="00527789"/>
    <w:rsid w:val="00527E54"/>
    <w:rsid w:val="005341C5"/>
    <w:rsid w:val="00535B5F"/>
    <w:rsid w:val="00537A57"/>
    <w:rsid w:val="00541350"/>
    <w:rsid w:val="00564DBC"/>
    <w:rsid w:val="00565452"/>
    <w:rsid w:val="00566287"/>
    <w:rsid w:val="00573E53"/>
    <w:rsid w:val="00576F76"/>
    <w:rsid w:val="00584CFF"/>
    <w:rsid w:val="00585AE4"/>
    <w:rsid w:val="005872A7"/>
    <w:rsid w:val="005925F9"/>
    <w:rsid w:val="005A052A"/>
    <w:rsid w:val="005A0EBD"/>
    <w:rsid w:val="005A41CC"/>
    <w:rsid w:val="005A4B65"/>
    <w:rsid w:val="005B2CC2"/>
    <w:rsid w:val="005B5185"/>
    <w:rsid w:val="005B5426"/>
    <w:rsid w:val="005B6952"/>
    <w:rsid w:val="005D2BD4"/>
    <w:rsid w:val="005D5F60"/>
    <w:rsid w:val="005D617E"/>
    <w:rsid w:val="005D6975"/>
    <w:rsid w:val="005E0F8C"/>
    <w:rsid w:val="005E2D8A"/>
    <w:rsid w:val="005E3205"/>
    <w:rsid w:val="005F3FDD"/>
    <w:rsid w:val="005F45E1"/>
    <w:rsid w:val="005F54DD"/>
    <w:rsid w:val="00607C67"/>
    <w:rsid w:val="00610BED"/>
    <w:rsid w:val="006138AA"/>
    <w:rsid w:val="00623EDA"/>
    <w:rsid w:val="0062799D"/>
    <w:rsid w:val="00631FB1"/>
    <w:rsid w:val="00635843"/>
    <w:rsid w:val="00640081"/>
    <w:rsid w:val="006406FD"/>
    <w:rsid w:val="006447F5"/>
    <w:rsid w:val="00646C1E"/>
    <w:rsid w:val="00655B45"/>
    <w:rsid w:val="006572AA"/>
    <w:rsid w:val="00657624"/>
    <w:rsid w:val="00660748"/>
    <w:rsid w:val="006653A3"/>
    <w:rsid w:val="00673E56"/>
    <w:rsid w:val="0067507E"/>
    <w:rsid w:val="00676163"/>
    <w:rsid w:val="00684310"/>
    <w:rsid w:val="00684F41"/>
    <w:rsid w:val="00686138"/>
    <w:rsid w:val="00690CD9"/>
    <w:rsid w:val="006911F0"/>
    <w:rsid w:val="006A180B"/>
    <w:rsid w:val="006B1498"/>
    <w:rsid w:val="006B4C4F"/>
    <w:rsid w:val="006C462E"/>
    <w:rsid w:val="006C4D4D"/>
    <w:rsid w:val="006D2150"/>
    <w:rsid w:val="006D4694"/>
    <w:rsid w:val="006D6443"/>
    <w:rsid w:val="006D74DA"/>
    <w:rsid w:val="006E03C3"/>
    <w:rsid w:val="006E3006"/>
    <w:rsid w:val="00700A93"/>
    <w:rsid w:val="00701B29"/>
    <w:rsid w:val="0070520F"/>
    <w:rsid w:val="00710867"/>
    <w:rsid w:val="00714E55"/>
    <w:rsid w:val="00720680"/>
    <w:rsid w:val="00720AA7"/>
    <w:rsid w:val="00725D2B"/>
    <w:rsid w:val="00726375"/>
    <w:rsid w:val="0072767F"/>
    <w:rsid w:val="00734861"/>
    <w:rsid w:val="0073506F"/>
    <w:rsid w:val="007355E3"/>
    <w:rsid w:val="007369D8"/>
    <w:rsid w:val="00737A91"/>
    <w:rsid w:val="00740CFA"/>
    <w:rsid w:val="007436A7"/>
    <w:rsid w:val="00745555"/>
    <w:rsid w:val="0074577B"/>
    <w:rsid w:val="00747313"/>
    <w:rsid w:val="007542A0"/>
    <w:rsid w:val="00756824"/>
    <w:rsid w:val="007571DA"/>
    <w:rsid w:val="00761448"/>
    <w:rsid w:val="00763B30"/>
    <w:rsid w:val="00765BD1"/>
    <w:rsid w:val="007668EB"/>
    <w:rsid w:val="00766CA0"/>
    <w:rsid w:val="00772EAF"/>
    <w:rsid w:val="00782C9E"/>
    <w:rsid w:val="00783DA1"/>
    <w:rsid w:val="00787E5A"/>
    <w:rsid w:val="00793160"/>
    <w:rsid w:val="00793FF6"/>
    <w:rsid w:val="00797DC2"/>
    <w:rsid w:val="007A1F13"/>
    <w:rsid w:val="007A417D"/>
    <w:rsid w:val="007A43A0"/>
    <w:rsid w:val="007A7D22"/>
    <w:rsid w:val="007B1768"/>
    <w:rsid w:val="007B49EE"/>
    <w:rsid w:val="007B670C"/>
    <w:rsid w:val="007B784A"/>
    <w:rsid w:val="007C6352"/>
    <w:rsid w:val="007E19F2"/>
    <w:rsid w:val="007E286E"/>
    <w:rsid w:val="007E5CFD"/>
    <w:rsid w:val="007E6526"/>
    <w:rsid w:val="007F313D"/>
    <w:rsid w:val="007F347A"/>
    <w:rsid w:val="00803892"/>
    <w:rsid w:val="00805236"/>
    <w:rsid w:val="00807287"/>
    <w:rsid w:val="00811D81"/>
    <w:rsid w:val="00815E77"/>
    <w:rsid w:val="008268E8"/>
    <w:rsid w:val="00835EED"/>
    <w:rsid w:val="00835FE8"/>
    <w:rsid w:val="00837D3C"/>
    <w:rsid w:val="008402F6"/>
    <w:rsid w:val="008415D0"/>
    <w:rsid w:val="00842FD4"/>
    <w:rsid w:val="00843B73"/>
    <w:rsid w:val="00844FF3"/>
    <w:rsid w:val="008457AE"/>
    <w:rsid w:val="00845F2A"/>
    <w:rsid w:val="008477F9"/>
    <w:rsid w:val="00863B8D"/>
    <w:rsid w:val="00871778"/>
    <w:rsid w:val="00880CB1"/>
    <w:rsid w:val="00881C5F"/>
    <w:rsid w:val="008844C3"/>
    <w:rsid w:val="008911D7"/>
    <w:rsid w:val="0089417D"/>
    <w:rsid w:val="0089755D"/>
    <w:rsid w:val="008A45F7"/>
    <w:rsid w:val="008A5407"/>
    <w:rsid w:val="008A57A5"/>
    <w:rsid w:val="008A608D"/>
    <w:rsid w:val="008A796A"/>
    <w:rsid w:val="008B11ED"/>
    <w:rsid w:val="008B40B2"/>
    <w:rsid w:val="008C0A7A"/>
    <w:rsid w:val="008C5646"/>
    <w:rsid w:val="008D0EAB"/>
    <w:rsid w:val="008D0EFA"/>
    <w:rsid w:val="008D15AB"/>
    <w:rsid w:val="008D3631"/>
    <w:rsid w:val="008D44AE"/>
    <w:rsid w:val="008D4961"/>
    <w:rsid w:val="008D4E83"/>
    <w:rsid w:val="008D6C77"/>
    <w:rsid w:val="008E3122"/>
    <w:rsid w:val="008F411B"/>
    <w:rsid w:val="00901C32"/>
    <w:rsid w:val="00905B63"/>
    <w:rsid w:val="009060B7"/>
    <w:rsid w:val="00913DCB"/>
    <w:rsid w:val="00922EBA"/>
    <w:rsid w:val="00925D71"/>
    <w:rsid w:val="009264D1"/>
    <w:rsid w:val="00930061"/>
    <w:rsid w:val="00933451"/>
    <w:rsid w:val="00950012"/>
    <w:rsid w:val="00952F0F"/>
    <w:rsid w:val="00955048"/>
    <w:rsid w:val="0095638A"/>
    <w:rsid w:val="00961047"/>
    <w:rsid w:val="00964B10"/>
    <w:rsid w:val="009664E2"/>
    <w:rsid w:val="00971435"/>
    <w:rsid w:val="00971AA7"/>
    <w:rsid w:val="00974161"/>
    <w:rsid w:val="0097434D"/>
    <w:rsid w:val="009820D9"/>
    <w:rsid w:val="009843A9"/>
    <w:rsid w:val="009872EB"/>
    <w:rsid w:val="009A1329"/>
    <w:rsid w:val="009A43F0"/>
    <w:rsid w:val="009A4443"/>
    <w:rsid w:val="009A7B50"/>
    <w:rsid w:val="009B059B"/>
    <w:rsid w:val="009B14A5"/>
    <w:rsid w:val="009B1616"/>
    <w:rsid w:val="009B4B52"/>
    <w:rsid w:val="009B5978"/>
    <w:rsid w:val="009B7388"/>
    <w:rsid w:val="009C4D8B"/>
    <w:rsid w:val="009C4E34"/>
    <w:rsid w:val="009D4FE4"/>
    <w:rsid w:val="009D757E"/>
    <w:rsid w:val="009D7D0C"/>
    <w:rsid w:val="009E34A4"/>
    <w:rsid w:val="009E6DDA"/>
    <w:rsid w:val="009F676D"/>
    <w:rsid w:val="00A0225A"/>
    <w:rsid w:val="00A033AF"/>
    <w:rsid w:val="00A15D37"/>
    <w:rsid w:val="00A21DBD"/>
    <w:rsid w:val="00A23925"/>
    <w:rsid w:val="00A31357"/>
    <w:rsid w:val="00A3141D"/>
    <w:rsid w:val="00A3368E"/>
    <w:rsid w:val="00A358CE"/>
    <w:rsid w:val="00A370D1"/>
    <w:rsid w:val="00A41D22"/>
    <w:rsid w:val="00A42ABB"/>
    <w:rsid w:val="00A52169"/>
    <w:rsid w:val="00A548BD"/>
    <w:rsid w:val="00A57FD4"/>
    <w:rsid w:val="00A63E26"/>
    <w:rsid w:val="00A66B23"/>
    <w:rsid w:val="00A66E52"/>
    <w:rsid w:val="00A6747A"/>
    <w:rsid w:val="00A7316C"/>
    <w:rsid w:val="00A740D2"/>
    <w:rsid w:val="00A75422"/>
    <w:rsid w:val="00A87F2A"/>
    <w:rsid w:val="00A90B77"/>
    <w:rsid w:val="00A92683"/>
    <w:rsid w:val="00A94DF3"/>
    <w:rsid w:val="00A9704A"/>
    <w:rsid w:val="00AB00FE"/>
    <w:rsid w:val="00AB20AB"/>
    <w:rsid w:val="00AC148D"/>
    <w:rsid w:val="00AC43CF"/>
    <w:rsid w:val="00AC544F"/>
    <w:rsid w:val="00AC7674"/>
    <w:rsid w:val="00AD40BE"/>
    <w:rsid w:val="00AD456B"/>
    <w:rsid w:val="00AD64E3"/>
    <w:rsid w:val="00AD78C2"/>
    <w:rsid w:val="00AE1F34"/>
    <w:rsid w:val="00AE603A"/>
    <w:rsid w:val="00AE7381"/>
    <w:rsid w:val="00AF080C"/>
    <w:rsid w:val="00AF4480"/>
    <w:rsid w:val="00B06501"/>
    <w:rsid w:val="00B07B2E"/>
    <w:rsid w:val="00B10D20"/>
    <w:rsid w:val="00B12836"/>
    <w:rsid w:val="00B1652F"/>
    <w:rsid w:val="00B204A5"/>
    <w:rsid w:val="00B20AC3"/>
    <w:rsid w:val="00B27E4F"/>
    <w:rsid w:val="00B3087E"/>
    <w:rsid w:val="00B34743"/>
    <w:rsid w:val="00B3528E"/>
    <w:rsid w:val="00B40C13"/>
    <w:rsid w:val="00B4108D"/>
    <w:rsid w:val="00B5103D"/>
    <w:rsid w:val="00B63225"/>
    <w:rsid w:val="00B71C3E"/>
    <w:rsid w:val="00B73339"/>
    <w:rsid w:val="00B75747"/>
    <w:rsid w:val="00B75BE6"/>
    <w:rsid w:val="00B859B8"/>
    <w:rsid w:val="00B90C4E"/>
    <w:rsid w:val="00B92DB2"/>
    <w:rsid w:val="00B94F6F"/>
    <w:rsid w:val="00BA1C92"/>
    <w:rsid w:val="00BB19EA"/>
    <w:rsid w:val="00BB3AA2"/>
    <w:rsid w:val="00BB43CE"/>
    <w:rsid w:val="00BB54E2"/>
    <w:rsid w:val="00BB787E"/>
    <w:rsid w:val="00BC359D"/>
    <w:rsid w:val="00BC5A9F"/>
    <w:rsid w:val="00BC6F13"/>
    <w:rsid w:val="00BD24C1"/>
    <w:rsid w:val="00BE096F"/>
    <w:rsid w:val="00BE4161"/>
    <w:rsid w:val="00BE7261"/>
    <w:rsid w:val="00BF02DB"/>
    <w:rsid w:val="00BF2071"/>
    <w:rsid w:val="00BF3F06"/>
    <w:rsid w:val="00BF4564"/>
    <w:rsid w:val="00C003B8"/>
    <w:rsid w:val="00C01657"/>
    <w:rsid w:val="00C04468"/>
    <w:rsid w:val="00C2104D"/>
    <w:rsid w:val="00C24EE6"/>
    <w:rsid w:val="00C337EE"/>
    <w:rsid w:val="00C36B3D"/>
    <w:rsid w:val="00C40C41"/>
    <w:rsid w:val="00C41A94"/>
    <w:rsid w:val="00C41EF6"/>
    <w:rsid w:val="00C435B7"/>
    <w:rsid w:val="00C43B43"/>
    <w:rsid w:val="00C611CD"/>
    <w:rsid w:val="00C62243"/>
    <w:rsid w:val="00C66AAE"/>
    <w:rsid w:val="00C852BB"/>
    <w:rsid w:val="00C869DB"/>
    <w:rsid w:val="00CA1A0D"/>
    <w:rsid w:val="00CA2AA4"/>
    <w:rsid w:val="00CA65DE"/>
    <w:rsid w:val="00CB7A11"/>
    <w:rsid w:val="00CC16CC"/>
    <w:rsid w:val="00CC2E38"/>
    <w:rsid w:val="00CC6866"/>
    <w:rsid w:val="00CD0799"/>
    <w:rsid w:val="00CD1B00"/>
    <w:rsid w:val="00CD2C4E"/>
    <w:rsid w:val="00CE4625"/>
    <w:rsid w:val="00CE788A"/>
    <w:rsid w:val="00CF1BCC"/>
    <w:rsid w:val="00CF336B"/>
    <w:rsid w:val="00CF551F"/>
    <w:rsid w:val="00D03417"/>
    <w:rsid w:val="00D05110"/>
    <w:rsid w:val="00D11A5D"/>
    <w:rsid w:val="00D1262C"/>
    <w:rsid w:val="00D13DA7"/>
    <w:rsid w:val="00D202AC"/>
    <w:rsid w:val="00D241CB"/>
    <w:rsid w:val="00D27972"/>
    <w:rsid w:val="00D33FF5"/>
    <w:rsid w:val="00D36812"/>
    <w:rsid w:val="00D42EA9"/>
    <w:rsid w:val="00D603F4"/>
    <w:rsid w:val="00D60C8A"/>
    <w:rsid w:val="00D812EF"/>
    <w:rsid w:val="00D85DF9"/>
    <w:rsid w:val="00D85E92"/>
    <w:rsid w:val="00D87283"/>
    <w:rsid w:val="00D9046F"/>
    <w:rsid w:val="00D912B7"/>
    <w:rsid w:val="00DA1807"/>
    <w:rsid w:val="00DA1BC3"/>
    <w:rsid w:val="00DB18D1"/>
    <w:rsid w:val="00DB290C"/>
    <w:rsid w:val="00DB4B51"/>
    <w:rsid w:val="00DB50B8"/>
    <w:rsid w:val="00DB5833"/>
    <w:rsid w:val="00DC14A9"/>
    <w:rsid w:val="00DC1DCB"/>
    <w:rsid w:val="00DC4707"/>
    <w:rsid w:val="00DD03EB"/>
    <w:rsid w:val="00DD3B93"/>
    <w:rsid w:val="00DD586B"/>
    <w:rsid w:val="00DE0758"/>
    <w:rsid w:val="00DE180B"/>
    <w:rsid w:val="00DE1F51"/>
    <w:rsid w:val="00DE2464"/>
    <w:rsid w:val="00DE30A0"/>
    <w:rsid w:val="00E02B9C"/>
    <w:rsid w:val="00E03E79"/>
    <w:rsid w:val="00E06B90"/>
    <w:rsid w:val="00E077F3"/>
    <w:rsid w:val="00E11288"/>
    <w:rsid w:val="00E1244F"/>
    <w:rsid w:val="00E15CFB"/>
    <w:rsid w:val="00E20059"/>
    <w:rsid w:val="00E23566"/>
    <w:rsid w:val="00E25E5A"/>
    <w:rsid w:val="00E2711E"/>
    <w:rsid w:val="00E320C1"/>
    <w:rsid w:val="00E33603"/>
    <w:rsid w:val="00E365C0"/>
    <w:rsid w:val="00E43815"/>
    <w:rsid w:val="00E43ABF"/>
    <w:rsid w:val="00E540D4"/>
    <w:rsid w:val="00E617CC"/>
    <w:rsid w:val="00E61AFB"/>
    <w:rsid w:val="00E61BBB"/>
    <w:rsid w:val="00E640AB"/>
    <w:rsid w:val="00E64DE6"/>
    <w:rsid w:val="00E66C07"/>
    <w:rsid w:val="00E71FC7"/>
    <w:rsid w:val="00E7298A"/>
    <w:rsid w:val="00E74CB9"/>
    <w:rsid w:val="00E903C1"/>
    <w:rsid w:val="00E912E4"/>
    <w:rsid w:val="00E94F8D"/>
    <w:rsid w:val="00EA3E35"/>
    <w:rsid w:val="00EA5BF6"/>
    <w:rsid w:val="00EA68E6"/>
    <w:rsid w:val="00EB058F"/>
    <w:rsid w:val="00EB1A6D"/>
    <w:rsid w:val="00EB498A"/>
    <w:rsid w:val="00EB56C3"/>
    <w:rsid w:val="00EB5E0F"/>
    <w:rsid w:val="00EB5EA9"/>
    <w:rsid w:val="00EB60C0"/>
    <w:rsid w:val="00EC001F"/>
    <w:rsid w:val="00EC74A8"/>
    <w:rsid w:val="00EC7D7E"/>
    <w:rsid w:val="00EE6BD4"/>
    <w:rsid w:val="00F046E6"/>
    <w:rsid w:val="00F0480E"/>
    <w:rsid w:val="00F05356"/>
    <w:rsid w:val="00F218C1"/>
    <w:rsid w:val="00F24961"/>
    <w:rsid w:val="00F27025"/>
    <w:rsid w:val="00F30516"/>
    <w:rsid w:val="00F30A17"/>
    <w:rsid w:val="00F33D3D"/>
    <w:rsid w:val="00F4467E"/>
    <w:rsid w:val="00F50503"/>
    <w:rsid w:val="00F638AA"/>
    <w:rsid w:val="00F64895"/>
    <w:rsid w:val="00F808D2"/>
    <w:rsid w:val="00F97218"/>
    <w:rsid w:val="00FA1CE0"/>
    <w:rsid w:val="00FA4107"/>
    <w:rsid w:val="00FB02F0"/>
    <w:rsid w:val="00FB1414"/>
    <w:rsid w:val="00FB1BA4"/>
    <w:rsid w:val="00FB2EF9"/>
    <w:rsid w:val="00FB4168"/>
    <w:rsid w:val="00FB69BA"/>
    <w:rsid w:val="00FD05D9"/>
    <w:rsid w:val="00FD20EA"/>
    <w:rsid w:val="00FD53AC"/>
    <w:rsid w:val="00FE0242"/>
    <w:rsid w:val="00FE08DC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BBB24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84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584CFF"/>
    <w:pPr>
      <w:ind w:left="1043"/>
      <w:outlineLvl w:val="0"/>
    </w:pPr>
    <w:rPr>
      <w:rFonts w:ascii="Tahoma" w:hAnsi="Tahoma" w:cs="Tahoma"/>
      <w:b/>
      <w:bCs/>
      <w:sz w:val="25"/>
      <w:szCs w:val="25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84CFF"/>
    <w:pPr>
      <w:ind w:left="683" w:hanging="408"/>
      <w:outlineLvl w:val="1"/>
    </w:pPr>
    <w:rPr>
      <w:rFonts w:ascii="Tahoma" w:hAnsi="Tahoma" w:cs="Tahoma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1"/>
    <w:qFormat/>
    <w:rsid w:val="00584CFF"/>
    <w:pPr>
      <w:ind w:left="683"/>
      <w:outlineLvl w:val="2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84CF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84CF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84CFF"/>
    <w:pPr>
      <w:ind w:left="683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84C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34"/>
    <w:qFormat/>
    <w:rsid w:val="00584CFF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84CFF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84CFF"/>
  </w:style>
  <w:style w:type="character" w:styleId="CommentReference">
    <w:name w:val="annotation reference"/>
    <w:basedOn w:val="DefaultParagraphFont"/>
    <w:uiPriority w:val="99"/>
    <w:semiHidden/>
    <w:unhideWhenUsed/>
    <w:rsid w:val="0026044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4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0447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447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0447"/>
    <w:rPr>
      <w:rFonts w:ascii="Times New Roma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4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B336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807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807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E462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0DAA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34"/>
    <w:locked/>
    <w:rsid w:val="00D1262C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537A57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121A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u w:val="none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8121A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28121A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28121A"/>
    <w:pPr>
      <w:spacing w:after="100"/>
    </w:pPr>
  </w:style>
  <w:style w:type="paragraph" w:customStyle="1" w:styleId="StyleTimesNewRoman12ptLinespacingsingle">
    <w:name w:val="Style Times New Roman 12 pt Line spacing:  single"/>
    <w:basedOn w:val="Normal"/>
    <w:semiHidden/>
    <w:rsid w:val="0067507E"/>
    <w:pPr>
      <w:widowControl/>
      <w:autoSpaceDE/>
      <w:autoSpaceDN/>
      <w:adjustRightInd/>
      <w:spacing w:after="120" w:line="360" w:lineRule="auto"/>
      <w:jc w:val="both"/>
    </w:pPr>
    <w:rPr>
      <w:rFonts w:ascii="Tahoma" w:eastAsia="Times New Roman" w:hAnsi="Tahoma"/>
      <w:sz w:val="22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E32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A744F3D-E4BB-4EB3-93AE-D3EF72604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2023-02-16T09:47:00Z</dcterms:created>
  <dcterms:modified xsi:type="dcterms:W3CDTF">2023-02-16T10:23:00Z</dcterms:modified>
</cp:coreProperties>
</file>